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D0211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9D0211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9D0211">
        <w:rPr>
          <w:rFonts w:ascii="Times New Roman" w:hAnsi="Times New Roman"/>
          <w:lang w:val="en-US"/>
        </w:rPr>
        <w:t>. (8471</w:t>
      </w:r>
      <w:r w:rsidR="00654817" w:rsidRPr="009D0211">
        <w:rPr>
          <w:rFonts w:ascii="Times New Roman" w:hAnsi="Times New Roman"/>
          <w:lang w:val="en-US"/>
        </w:rPr>
        <w:t>43</w:t>
      </w:r>
      <w:r w:rsidRPr="009D0211">
        <w:rPr>
          <w:rFonts w:ascii="Times New Roman" w:hAnsi="Times New Roman"/>
          <w:lang w:val="en-US"/>
        </w:rPr>
        <w:t xml:space="preserve">)  </w:t>
      </w:r>
      <w:r w:rsidR="00654817" w:rsidRPr="009D0211">
        <w:rPr>
          <w:rFonts w:ascii="Times New Roman" w:hAnsi="Times New Roman"/>
          <w:lang w:val="en-US"/>
        </w:rPr>
        <w:t>2-25-78</w:t>
      </w:r>
      <w:r w:rsidRPr="009D0211">
        <w:rPr>
          <w:rFonts w:ascii="Times New Roman" w:hAnsi="Times New Roman"/>
          <w:lang w:val="en-US"/>
        </w:rPr>
        <w:t>,</w:t>
      </w:r>
    </w:p>
    <w:p w:rsidR="00430D4C" w:rsidRPr="009D0211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9D0211">
        <w:rPr>
          <w:rFonts w:ascii="Times New Roman" w:hAnsi="Times New Roman"/>
          <w:lang w:val="en-US"/>
        </w:rPr>
        <w:t>(</w:t>
      </w:r>
      <w:r w:rsidR="00654817" w:rsidRPr="009D0211">
        <w:rPr>
          <w:rFonts w:ascii="Times New Roman" w:hAnsi="Times New Roman"/>
          <w:lang w:val="en-US"/>
        </w:rPr>
        <w:t>847143</w:t>
      </w:r>
      <w:r w:rsidRPr="009D0211">
        <w:rPr>
          <w:rFonts w:ascii="Times New Roman" w:hAnsi="Times New Roman"/>
          <w:lang w:val="en-US"/>
        </w:rPr>
        <w:t xml:space="preserve">)  </w:t>
      </w:r>
      <w:r w:rsidR="00654817" w:rsidRPr="009D0211">
        <w:rPr>
          <w:rFonts w:ascii="Times New Roman" w:hAnsi="Times New Roman"/>
          <w:lang w:val="en-US"/>
        </w:rPr>
        <w:t>2-25-57</w:t>
      </w:r>
    </w:p>
    <w:p w:rsidR="00654817" w:rsidRPr="009D0211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9D0211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9D0211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9D0211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9D0211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9D0211">
        <w:rPr>
          <w:rFonts w:ascii="Times New Roman" w:hAnsi="Times New Roman"/>
          <w:lang w:val="en-US"/>
        </w:rPr>
        <w:t xml:space="preserve"> </w:t>
      </w:r>
    </w:p>
    <w:p w:rsidR="00430D4C" w:rsidRPr="009D0211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9D0211">
        <w:rPr>
          <w:rFonts w:ascii="Times New Roman" w:hAnsi="Times New Roman"/>
          <w:lang w:val="en-US"/>
        </w:rPr>
        <w:t>«_____»________________20</w:t>
      </w:r>
      <w:r w:rsidR="00B63AC3" w:rsidRPr="009D0211">
        <w:rPr>
          <w:rFonts w:ascii="Times New Roman" w:hAnsi="Times New Roman"/>
          <w:lang w:val="en-US"/>
        </w:rPr>
        <w:t>2</w:t>
      </w:r>
      <w:r w:rsidR="008D4B0A" w:rsidRPr="009D0211">
        <w:rPr>
          <w:rFonts w:ascii="Times New Roman" w:hAnsi="Times New Roman"/>
          <w:lang w:val="en-US"/>
        </w:rPr>
        <w:t>1</w:t>
      </w:r>
    </w:p>
    <w:p w:rsidR="00430D4C" w:rsidRPr="009D0211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234F9E">
        <w:rPr>
          <w:rFonts w:ascii="Times New Roman" w:hAnsi="Times New Roman"/>
          <w:sz w:val="24"/>
          <w:szCs w:val="24"/>
        </w:rPr>
        <w:t>ул</w:t>
      </w:r>
      <w:proofErr w:type="gramStart"/>
      <w:r w:rsidR="00234F9E">
        <w:rPr>
          <w:rFonts w:ascii="Times New Roman" w:hAnsi="Times New Roman"/>
          <w:sz w:val="24"/>
          <w:szCs w:val="24"/>
        </w:rPr>
        <w:t>.О</w:t>
      </w:r>
      <w:proofErr w:type="gramEnd"/>
      <w:r w:rsidR="00234F9E">
        <w:rPr>
          <w:rFonts w:ascii="Times New Roman" w:hAnsi="Times New Roman"/>
          <w:sz w:val="24"/>
          <w:szCs w:val="24"/>
        </w:rPr>
        <w:t>ктябрьская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234F9E">
        <w:rPr>
          <w:rFonts w:ascii="Times New Roman" w:hAnsi="Times New Roman"/>
          <w:sz w:val="24"/>
          <w:szCs w:val="24"/>
        </w:rPr>
        <w:t>10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234F9E">
        <w:rPr>
          <w:rFonts w:ascii="Times New Roman" w:hAnsi="Times New Roman"/>
          <w:sz w:val="24"/>
          <w:szCs w:val="24"/>
        </w:rPr>
        <w:t>54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234F9E">
        <w:rPr>
          <w:rFonts w:ascii="Times New Roman" w:hAnsi="Times New Roman"/>
          <w:sz w:val="24"/>
          <w:szCs w:val="24"/>
        </w:rPr>
        <w:t>42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34F9E">
        <w:rPr>
          <w:rFonts w:ascii="Times New Roman" w:hAnsi="Times New Roman"/>
          <w:sz w:val="24"/>
          <w:szCs w:val="24"/>
          <w:u w:val="single"/>
        </w:rPr>
        <w:t>1953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234F9E">
        <w:rPr>
          <w:rFonts w:ascii="Times New Roman" w:hAnsi="Times New Roman"/>
          <w:sz w:val="24"/>
          <w:szCs w:val="24"/>
          <w:u w:val="single"/>
        </w:rPr>
        <w:t>398,5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234F9E">
        <w:rPr>
          <w:rFonts w:ascii="Times New Roman" w:hAnsi="Times New Roman"/>
          <w:sz w:val="24"/>
          <w:szCs w:val="24"/>
          <w:u w:val="single"/>
        </w:rPr>
        <w:t>277,1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234F9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234F9E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234F9E" w:rsidP="00234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34F9E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0211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32DD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C18C0-55B8-4E6E-838D-786D5A1F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2021-04-16T14:25:00Z</dcterms:modified>
</cp:coreProperties>
</file>